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1"/>
        <w:ind w:left="2775" w:right="2775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ÉS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ÉS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00"/>
        <w:ind w:left="464" w:right="170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199"/>
        <w:ind w:left="824" w:right="151" w:hanging="3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…but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00"/>
        <w:ind w:left="824" w:right="130" w:hanging="3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!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</w:t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hou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uded.</w:t>
      </w:r>
      <w:r>
        <w:rPr>
          <w:rFonts w:cs="Times New Roman" w:hAnsi="Times New Roman" w:eastAsia="Times New Roman" w:ascii="Times New Roman"/>
          <w:spacing w:val="5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eep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00"/>
        <w:ind w:left="464"/>
      </w:pP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199"/>
        <w:ind w:left="464" w:right="158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ns.)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equ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d.</w:t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199"/>
        <w:ind w:left="2804" w:right="112" w:hanging="23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equ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Addre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--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!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199"/>
        <w:ind w:left="2804" w:right="473" w:hanging="23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198"/>
        <w:ind w:left="464" w:right="198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shows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pany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.)</w:t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00"/>
        <w:ind w:left="464" w:right="433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!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199"/>
        <w:ind w:left="464" w:right="142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hoose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199"/>
        <w:ind w:left="464" w:right="265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2"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1"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ocopy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“b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ocopy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!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00"/>
        <w:ind w:left="464" w:right="141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!</w:t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00"/>
        <w:ind w:left="464" w:right="170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!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on.</w:t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198"/>
        <w:ind w:left="464" w:right="170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bs”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ed.</w:t>
      </w:r>
      <w:r>
        <w:rPr>
          <w:rFonts w:cs="Times New Roman" w:hAnsi="Times New Roman" w:eastAsia="Times New Roman" w:ascii="Times New Roman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00"/>
        <w:ind w:left="464" w:right="75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10.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9"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12"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969" w:right="97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/>
        <w:ind w:left="4333" w:right="433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Lab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2348" w:right="2295"/>
        <w:sectPr>
          <w:pgSz w:w="12240" w:h="15840"/>
          <w:pgMar w:top="800" w:bottom="280" w:left="760" w:right="7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217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33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1050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</w:rPr>
      </w:r>
      <w:hyperlink r:id="rId4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2"/>
            <w:szCs w:val="22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edu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2"/>
            <w:szCs w:val="22"/>
          </w:rPr>
          <w:t>•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</w:rPr>
      </w:r>
      <w:hyperlink r:id="rId5"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  <w:t>h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: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s.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s.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no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s.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/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left"/>
        <w:spacing w:before="64"/>
        <w:ind w:left="104"/>
      </w:pPr>
      <w:r>
        <w:pict>
          <v:group style="position:absolute;margin-left:41.76pt;margin-top:684.7pt;width:528.58pt;height:0pt;mso-position-horizontal-relative:page;mso-position-vertical-relative:page;z-index:-500" coordorigin="835,13694" coordsize="10572,0">
            <v:shape style="position:absolute;left:835;top:13694;width:10572;height:0" coordorigin="835,13694" coordsize="10572,0" path="m835,13694l11407,13694e" filled="f" stroked="t" strokeweight="0.58004pt" strokecolor="#000000">
              <v:path arrowok="t"/>
            </v:shape>
            <w10:wrap type="none"/>
          </v:group>
        </w:pict>
      </w:r>
      <w:r>
        <w:pict>
          <v:group style="position:absolute;margin-left:41.76pt;margin-top:632.62pt;width:528.58pt;height:0pt;mso-position-horizontal-relative:page;mso-position-vertical-relative:page;z-index:-501" coordorigin="835,12652" coordsize="10572,0">
            <v:shape style="position:absolute;left:835;top:12652;width:10572;height:0" coordorigin="835,12652" coordsize="10572,0" path="m835,12652l11407,12652e" filled="f" stroked="t" strokeweight="0.58004pt" strokecolor="#000000">
              <v:path arrowok="t"/>
            </v:shape>
            <w10:wrap type="none"/>
          </v:group>
        </w:pict>
      </w:r>
      <w:r>
        <w:pict>
          <v:group style="position:absolute;margin-left:41.76pt;margin-top:567.79pt;width:528.58pt;height:0pt;mso-position-horizontal-relative:page;mso-position-vertical-relative:page;z-index:-502" coordorigin="835,11356" coordsize="10572,0">
            <v:shape style="position:absolute;left:835;top:11356;width:10572;height:0" coordorigin="835,11356" coordsize="10572,0" path="m835,11356l11407,11356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41.76pt;margin-top:503.11pt;width:528.58pt;height:0pt;mso-position-horizontal-relative:page;mso-position-vertical-relative:page;z-index:-503" coordorigin="835,10062" coordsize="10572,0">
            <v:shape style="position:absolute;left:835;top:10062;width:10572;height:0" coordorigin="835,10062" coordsize="10572,0" path="m835,10062l11407,10062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41.76pt;margin-top:234.74pt;width:528.58pt;height:0pt;mso-position-horizontal-relative:page;mso-position-vertical-relative:page;z-index:-504" coordorigin="835,4695" coordsize="10572,0">
            <v:shape style="position:absolute;left:835;top:4695;width:10572;height:0" coordorigin="835,4695" coordsize="10572,0" path="m835,4695l11407,4695e" filled="f" stroked="t" strokeweight="0.58001pt" strokecolor="#000000">
              <v:path arrowok="t"/>
            </v:shape>
            <w10:wrap type="none"/>
          </v:group>
        </w:pict>
      </w:r>
      <w:r>
        <w:pict>
          <v:group style="position:absolute;margin-left:41.76pt;margin-top:157.34pt;width:528.58pt;height:0pt;mso-position-horizontal-relative:page;mso-position-vertical-relative:page;z-index:-505" coordorigin="835,3147" coordsize="10572,0">
            <v:shape style="position:absolute;left:835;top:3147;width:10572;height:0" coordorigin="835,3147" coordsize="10572,0" path="m835,3147l11407,3147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41.76pt;margin-top:60.12pt;width:528.58pt;height:0pt;mso-position-horizontal-relative:page;mso-position-vertical-relative:page;z-index:-506" coordorigin="835,1202" coordsize="10572,0">
            <v:shape style="position:absolute;left:835;top:1202;width:10572;height:0" coordorigin="835,1202" coordsize="10572,0" path="m835,1202l11407,1202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evel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-4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cal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neer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ind w:left="781" w:right="5664"/>
      </w:pP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J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-7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T.</w:t>
      </w:r>
      <w:r>
        <w:rPr>
          <w:rFonts w:cs="Times New Roman" w:hAnsi="Times New Roman" w:eastAsia="Times New Roman" w:ascii="Times New Roman"/>
          <w:b/>
          <w:spacing w:val="-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4"/>
          <w:w w:val="99"/>
          <w:sz w:val="32"/>
          <w:szCs w:val="3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WI</w:t>
      </w:r>
      <w:r>
        <w:rPr>
          <w:rFonts w:cs="Times New Roman" w:hAnsi="Times New Roman" w:eastAsia="Times New Roman" w:ascii="Times New Roman"/>
          <w:b/>
          <w:spacing w:val="4"/>
          <w:w w:val="99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786" w:right="636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2334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Austin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Apt.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ntuck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30301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217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home)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hyperlink r:id="rId6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john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mail.com</w:t>
        </w:r>
      </w:hyperlink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5"/>
        <w:ind w:left="10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R.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3.55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4.00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5"/>
        <w:ind w:left="10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5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5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copy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5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2011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IVI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5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  <w:sectPr>
          <w:pgSz w:w="12240" w:h="15840"/>
          <w:pgMar w:top="800" w:bottom="280" w:left="760" w:right="1720"/>
        </w:sectPr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2011</w:t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left"/>
        <w:spacing w:before="64" w:lineRule="exact" w:line="300"/>
        <w:ind w:left="104"/>
      </w:pPr>
      <w:r>
        <w:pict>
          <v:group style="position:absolute;margin-left:41.76pt;margin-top:20.1235pt;width:528.58pt;height:0pt;mso-position-horizontal-relative:page;mso-position-vertical-relative:paragraph;z-index:-499" coordorigin="835,402" coordsize="10572,0">
            <v:shape style="position:absolute;left:835;top:402;width:10572;height:0" coordorigin="835,402" coordsize="10572,0" path="m835,402l11407,402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7"/>
          <w:szCs w:val="27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evel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hD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7"/>
          <w:szCs w:val="27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neer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7"/>
          <w:szCs w:val="27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spacing w:lineRule="exact" w:line="360"/>
        <w:ind w:left="824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ER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STINE</w:t>
      </w:r>
      <w:r>
        <w:rPr>
          <w:rFonts w:cs="Calibri" w:hAnsi="Calibri" w:eastAsia="Calibri" w:ascii="Calibri"/>
          <w:b/>
          <w:spacing w:val="-13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Q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GL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Y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"/>
        <w:ind w:left="82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2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City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24" w:right="797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319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55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12</w:t>
      </w:r>
      <w:hyperlink r:id="rId7"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q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u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igley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@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u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i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u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c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.e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u</w:t>
        </w:r>
      </w:hyperlink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64" w:right="1482" w:hanging="216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</w:t>
      </w:r>
      <w:r>
        <w:rPr>
          <w:rFonts w:cs="Calibri" w:hAnsi="Calibri" w:eastAsia="Calibri" w:ascii="Calibri"/>
          <w:b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mical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ois,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244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“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s”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4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64" w:right="1564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ois,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Cham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12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4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“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s”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4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64" w:right="2655"/>
      </w:pP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(su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e),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Coll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10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4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GPA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4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“Co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react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s”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4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P.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2" w:right="2250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CH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   </w:t>
      </w:r>
      <w:r>
        <w:rPr>
          <w:rFonts w:cs="Calibri" w:hAnsi="Calibri" w:eastAsia="Calibri" w:ascii="Calibri"/>
          <w:b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ois,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Cham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</w:t>
      </w:r>
      <w:r>
        <w:rPr>
          <w:rFonts w:cs="Calibri" w:hAnsi="Calibri" w:eastAsia="Calibri" w:ascii="Calibri"/>
          <w:b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201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4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2800" w:val="left"/>
        </w:tabs>
        <w:jc w:val="left"/>
        <w:ind w:left="2804" w:right="600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2800" w:val="left"/>
        </w:tabs>
        <w:jc w:val="left"/>
        <w:ind w:left="2804" w:right="26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mill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2800" w:val="left"/>
        </w:tabs>
        <w:jc w:val="left"/>
        <w:ind w:left="2804" w:right="73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efficie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mace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242"/>
        <w:ind w:left="2264" w:right="227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244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    </w:t>
      </w:r>
      <w:r>
        <w:rPr>
          <w:rFonts w:cs="Segoe MDL2 Assets" w:hAnsi="Segoe MDL2 Assets" w:eastAsia="Segoe MDL2 Assets" w:ascii="Segoe MDL2 Assets"/>
          <w:spacing w:val="15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4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    </w:t>
      </w:r>
      <w:r>
        <w:rPr>
          <w:rFonts w:cs="Segoe MDL2 Assets" w:hAnsi="Segoe MDL2 Assets" w:eastAsia="Segoe MDL2 Assets" w:ascii="Segoe MDL2 Assets"/>
          <w:spacing w:val="15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4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    </w:t>
      </w:r>
      <w:r>
        <w:rPr>
          <w:rFonts w:cs="Segoe MDL2 Assets" w:hAnsi="Segoe MDL2 Assets" w:eastAsia="Segoe MDL2 Assets" w:ascii="Segoe MDL2 Assets"/>
          <w:spacing w:val="15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cals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44"/>
        <w:sectPr>
          <w:pgSz w:w="12240" w:h="15840"/>
          <w:pgMar w:top="800" w:bottom="280" w:left="760" w:right="760"/>
        </w:sectPr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    </w:t>
      </w:r>
      <w:r>
        <w:rPr>
          <w:rFonts w:cs="Segoe MDL2 Assets" w:hAnsi="Segoe MDL2 Assets" w:eastAsia="Segoe MDL2 Assets" w:ascii="Segoe MDL2 Assets"/>
          <w:spacing w:val="15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alysis</w:t>
      </w:r>
    </w:p>
    <w:p>
      <w:pPr>
        <w:rPr>
          <w:rFonts w:cs="Calibri" w:hAnsi="Calibri" w:eastAsia="Calibri" w:ascii="Calibri"/>
          <w:sz w:val="32"/>
          <w:szCs w:val="32"/>
        </w:rPr>
        <w:jc w:val="left"/>
        <w:spacing w:before="35"/>
        <w:ind w:left="824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ER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STINE</w:t>
      </w:r>
      <w:r>
        <w:rPr>
          <w:rFonts w:cs="Calibri" w:hAnsi="Calibri" w:eastAsia="Calibri" w:ascii="Calibri"/>
          <w:b/>
          <w:spacing w:val="-13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Q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GL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Y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"/>
        <w:ind w:left="82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CH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   </w:t>
      </w:r>
      <w:r>
        <w:rPr>
          <w:rFonts w:cs="Calibri" w:hAnsi="Calibri" w:eastAsia="Calibri" w:ascii="Calibri"/>
          <w:b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NCE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.’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9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3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Assist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3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6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Un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Assist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Colle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64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200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10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3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P.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organ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3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ew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253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</w:t>
      </w:r>
      <w:r>
        <w:rPr>
          <w:rFonts w:cs="Calibri" w:hAnsi="Calibri" w:eastAsia="Calibri" w:ascii="Calibri"/>
          <w:b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64" w:right="1114" w:hanging="216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</w:t>
      </w:r>
      <w:r>
        <w:rPr>
          <w:rFonts w:cs="Calibri" w:hAnsi="Calibri" w:eastAsia="Calibri" w:ascii="Calibri"/>
          <w:b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"P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s"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mical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April,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64" w:right="103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Quigl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J.P.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"P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–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,"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2.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6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similar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er…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984" w:right="70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UNI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VIC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SK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NDU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 w:right="690"/>
        <w:sectPr>
          <w:pgSz w:w="12240" w:h="15840"/>
          <w:pgMar w:top="820" w:bottom="280" w:left="760" w:right="82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es…c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33" w:lineRule="exact" w:line="220"/>
        <w:ind w:left="144"/>
      </w:pPr>
      <w:r>
        <w:pict>
          <v:shape type="#_x0000_t202" style="position:absolute;margin-left:41.2pt;margin-top:40.2374pt;width:509.059pt;height:684.764pt;mso-position-horizontal-relative:page;mso-position-vertical-relative:page;z-index:-4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712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32"/>
                            <w:szCs w:val="32"/>
                          </w:rPr>
                          <w:jc w:val="left"/>
                          <w:spacing w:before="58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32"/>
                            <w:szCs w:val="32"/>
                          </w:rPr>
                          <w:t>ACT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32"/>
                            <w:szCs w:val="3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32"/>
                            <w:szCs w:val="3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100"/>
                            <w:sz w:val="32"/>
                            <w:szCs w:val="3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32"/>
                            <w:szCs w:val="32"/>
                          </w:rPr>
                          <w:t>VERBS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32"/>
                            <w:szCs w:val="3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3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799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3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831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ical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327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Organ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799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spacing w:lineRule="exact" w:line="260"/>
                          <w:ind w:left="793" w:right="81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position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position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42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42"/>
                          <w:ind w:left="831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4470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3"/>
                          <w:ind w:left="40" w:right="1446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q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Acted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Adapt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Admi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Att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dit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dge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tro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19"/>
                          <w:ind w:left="242" w:right="120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par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ind w:left="242" w:right="764"/>
                        </w:pP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3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eorg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Strateg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Str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Uni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ind w:left="799" w:right="796"/>
                        </w:pP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bor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mpa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tra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trib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dinated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Des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Dete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trib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831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ind w:left="831" w:right="252"/>
                        </w:pP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Dev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Fi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tegra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Op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9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831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ive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327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Decid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180"/>
                          <w:ind w:left="242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16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2"/>
                            <w:w w:val="100"/>
                            <w:position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3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16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6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6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6"/>
                            <w:sz w:val="20"/>
                            <w:szCs w:val="20"/>
                          </w:rPr>
                          <w:t>tract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position w:val="-6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6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spacing w:lineRule="exact" w:line="260"/>
                          <w:ind w:left="788" w:right="813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4494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ind w:left="40" w:right="1581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Dete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Dro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ffe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pa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ind w:left="40" w:right="1446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Imp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Imp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exed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71"/>
                          <w:ind w:left="799" w:right="947"/>
                        </w:pP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q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est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Obt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po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42"/>
                          <w:ind w:left="831" w:right="-1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eated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Deve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pi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Ori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ind w:left="831" w:right="368"/>
                        </w:pP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Shap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Symbo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2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4" w:lineRule="exact" w:line="18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3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3" w:lineRule="exact" w:line="20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tut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esea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3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3" w:lineRule="exact" w:line="20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ew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2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3" w:lineRule="exact" w:line="18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Ke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2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4" w:lineRule="exact" w:line="18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Led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Sp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3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3" w:lineRule="exact" w:line="20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3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3" w:lineRule="exact" w:line="20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Stu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3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3" w:lineRule="exact" w:line="20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ket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Summ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2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3" w:lineRule="exact" w:line="18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Su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2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2" w:lineRule="exact" w:line="18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Obse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Synt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3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3" w:lineRule="exact" w:line="20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Or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eor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3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3" w:lineRule="exact" w:line="200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Org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27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before="33"/>
                          <w:ind w:left="40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ca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rebuchet MS" w:hAnsi="Trebuchet MS" w:eastAsia="Trebuchet MS" w:ascii="Trebuchet MS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99"/>
                        </w:pP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Ve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Trebuchet MS" w:hAnsi="Trebuchet MS" w:eastAsia="Trebuchet MS" w:ascii="Trebuchet MS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eg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ted</w:t>
      </w:r>
      <w:r>
        <w:rPr>
          <w:rFonts w:cs="Trebuchet MS" w:hAnsi="Trebuchet MS" w:eastAsia="Trebuchet MS" w:ascii="Trebuchet MS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33"/>
        <w:ind w:left="144"/>
      </w:pP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cipat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144"/>
        <w:sectPr>
          <w:pgSz w:w="12240" w:h="15840"/>
          <w:pgMar w:top="700" w:bottom="280" w:left="720" w:right="1120"/>
        </w:sectPr>
      </w:pP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3"/>
        <w:ind w:left="104" w:right="-4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Hel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4" w:right="253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Adv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Adv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cated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Atte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bor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eled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4" w:right="147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trat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Deve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cat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wed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104"/>
      </w:pP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4" w:right="218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trat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Imp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4" w:right="281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Shap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cited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Taught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Uni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3"/>
      </w:pPr>
      <w:r>
        <w:br w:type="column"/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right="5378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Adve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we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bitr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mmu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cat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cted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q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trat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Drafted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right="5651"/>
      </w:pP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Neg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Q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ef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Spoke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sectPr>
      <w:pgSz w:w="12240" w:h="15840"/>
      <w:pgMar w:top="1020" w:bottom="280" w:left="760" w:right="1720"/>
      <w:cols w:num="2" w:equalWidth="off">
        <w:col w:w="1541" w:space="1469"/>
        <w:col w:w="6750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plblum@illinois.edu" TargetMode="External"/><Relationship Id="rId5" Type="http://schemas.openxmlformats.org/officeDocument/2006/relationships/hyperlink" Target="http://careers.scs.illinois.edu/" TargetMode="External"/><Relationship Id="rId6" Type="http://schemas.openxmlformats.org/officeDocument/2006/relationships/hyperlink" Target="mailto:johnl@gmail.com" TargetMode="External"/><Relationship Id="rId7" Type="http://schemas.openxmlformats.org/officeDocument/2006/relationships/hyperlink" Target="mailto:equigley@uiuc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